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DF56D" w14:textId="2D0535AF" w:rsidR="001B6542" w:rsidRPr="00DD061C" w:rsidRDefault="00DD061C" w:rsidP="00DD061C">
      <w:pPr>
        <w:spacing w:before="59"/>
        <w:ind w:left="120"/>
        <w:jc w:val="center"/>
        <w:rPr>
          <w:rFonts w:asciiTheme="majorHAnsi" w:eastAsia="Garamond" w:hAnsiTheme="majorHAnsi" w:cs="Garamond"/>
          <w:sz w:val="24"/>
          <w:szCs w:val="24"/>
        </w:rPr>
      </w:pPr>
      <w:r w:rsidRPr="00DD061C">
        <w:rPr>
          <w:rFonts w:asciiTheme="majorHAnsi" w:eastAsia="Garamond" w:hAnsiTheme="majorHAnsi" w:cs="Garamond"/>
          <w:b/>
          <w:sz w:val="24"/>
          <w:szCs w:val="24"/>
        </w:rPr>
        <w:t>SAMPLE</w:t>
      </w:r>
      <w:r w:rsidRPr="00DD061C">
        <w:rPr>
          <w:rFonts w:asciiTheme="majorHAnsi" w:eastAsia="Garamond" w:hAnsiTheme="majorHAnsi" w:cs="Garamond"/>
          <w:b/>
          <w:spacing w:val="-16"/>
          <w:sz w:val="24"/>
          <w:szCs w:val="24"/>
        </w:rPr>
        <w:t xml:space="preserve"> </w:t>
      </w:r>
      <w:r w:rsidRPr="00DD061C">
        <w:rPr>
          <w:rFonts w:asciiTheme="majorHAnsi" w:eastAsia="Garamond" w:hAnsiTheme="majorHAnsi" w:cs="Garamond"/>
          <w:b/>
          <w:sz w:val="24"/>
          <w:szCs w:val="24"/>
        </w:rPr>
        <w:t>CHRONOLOGICAL</w:t>
      </w:r>
      <w:r w:rsidRPr="00DD061C">
        <w:rPr>
          <w:rFonts w:asciiTheme="majorHAnsi" w:eastAsia="Garamond" w:hAnsiTheme="majorHAnsi" w:cs="Garamond"/>
          <w:b/>
          <w:spacing w:val="-37"/>
          <w:sz w:val="24"/>
          <w:szCs w:val="24"/>
        </w:rPr>
        <w:t xml:space="preserve"> </w:t>
      </w:r>
      <w:r w:rsidRPr="00DD061C">
        <w:rPr>
          <w:rFonts w:asciiTheme="majorHAnsi" w:eastAsia="Garamond" w:hAnsiTheme="majorHAnsi" w:cs="Garamond"/>
          <w:b/>
          <w:sz w:val="24"/>
          <w:szCs w:val="24"/>
        </w:rPr>
        <w:t>RESUME</w:t>
      </w:r>
    </w:p>
    <w:p w14:paraId="398D22F3" w14:textId="77777777" w:rsidR="001B6542" w:rsidRPr="00DD061C" w:rsidRDefault="001B6542">
      <w:pPr>
        <w:spacing w:before="11" w:line="280" w:lineRule="exact"/>
        <w:rPr>
          <w:rFonts w:asciiTheme="majorHAnsi" w:hAnsiTheme="majorHAnsi"/>
          <w:sz w:val="22"/>
          <w:szCs w:val="22"/>
        </w:rPr>
      </w:pPr>
    </w:p>
    <w:p w14:paraId="2775F8CC" w14:textId="77777777" w:rsidR="00DD061C" w:rsidRPr="00DD061C" w:rsidRDefault="00DD061C">
      <w:pPr>
        <w:spacing w:before="59"/>
        <w:ind w:left="120"/>
        <w:rPr>
          <w:rFonts w:ascii="Calibri" w:hAnsi="Calibri" w:cs="Calibri"/>
          <w:b/>
          <w:bCs/>
          <w:sz w:val="24"/>
          <w:szCs w:val="24"/>
        </w:rPr>
      </w:pPr>
      <w:r w:rsidRPr="00DD061C">
        <w:rPr>
          <w:rFonts w:ascii="Calibri" w:hAnsi="Calibri" w:cs="Calibri"/>
          <w:b/>
          <w:bCs/>
          <w:sz w:val="24"/>
          <w:szCs w:val="24"/>
        </w:rPr>
        <w:t>Nyah Correa</w:t>
      </w:r>
    </w:p>
    <w:p w14:paraId="0C7FD07F" w14:textId="012299E1" w:rsidR="001B6542" w:rsidRPr="00DD061C" w:rsidRDefault="00DD061C">
      <w:pPr>
        <w:spacing w:before="59"/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eastAsia="Garamond" w:hAnsiTheme="majorHAnsi" w:cs="Garamond"/>
          <w:sz w:val="22"/>
          <w:szCs w:val="22"/>
        </w:rPr>
        <w:t>7982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Central</w:t>
      </w:r>
      <w:r w:rsidRPr="00DD061C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Park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Aven</w:t>
      </w:r>
      <w:r w:rsidRPr="00DD061C">
        <w:rPr>
          <w:rFonts w:asciiTheme="majorHAnsi" w:eastAsia="Garamond" w:hAnsiTheme="majorHAnsi" w:cs="Garamond"/>
          <w:spacing w:val="2"/>
          <w:sz w:val="22"/>
          <w:szCs w:val="22"/>
        </w:rPr>
        <w:t>u</w:t>
      </w:r>
      <w:r w:rsidRPr="00DD061C">
        <w:rPr>
          <w:rFonts w:asciiTheme="majorHAnsi" w:eastAsia="Garamond" w:hAnsiTheme="majorHAnsi" w:cs="Garamond"/>
          <w:sz w:val="22"/>
          <w:szCs w:val="22"/>
        </w:rPr>
        <w:t>e,</w:t>
      </w:r>
      <w:r w:rsidRPr="00DD061C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Apt.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 xml:space="preserve">8                                                                             </w:t>
      </w:r>
      <w:r w:rsidRPr="00DD061C">
        <w:rPr>
          <w:rFonts w:asciiTheme="majorHAnsi" w:eastAsia="Garamond" w:hAnsiTheme="majorHAnsi" w:cs="Garamond"/>
          <w:spacing w:val="3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Phone:</w:t>
      </w:r>
      <w:r w:rsidRPr="00DD061C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602-</w:t>
      </w:r>
      <w:r w:rsidRPr="00DD061C">
        <w:rPr>
          <w:rFonts w:asciiTheme="majorHAnsi" w:eastAsia="Garamond" w:hAnsiTheme="majorHAnsi" w:cs="Garamond"/>
          <w:spacing w:val="2"/>
          <w:sz w:val="22"/>
          <w:szCs w:val="22"/>
        </w:rPr>
        <w:t>5</w:t>
      </w:r>
      <w:r w:rsidRPr="00DD061C">
        <w:rPr>
          <w:rFonts w:asciiTheme="majorHAnsi" w:eastAsia="Garamond" w:hAnsiTheme="majorHAnsi" w:cs="Garamond"/>
          <w:sz w:val="22"/>
          <w:szCs w:val="22"/>
        </w:rPr>
        <w:t>55-5050</w:t>
      </w:r>
    </w:p>
    <w:p w14:paraId="1E6E495E" w14:textId="28657859" w:rsidR="001B6542" w:rsidRPr="00DD061C" w:rsidRDefault="00DD061C">
      <w:pPr>
        <w:spacing w:line="240" w:lineRule="exact"/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eastAsia="Garamond" w:hAnsiTheme="majorHAnsi" w:cs="Garamond"/>
          <w:sz w:val="22"/>
          <w:szCs w:val="22"/>
        </w:rPr>
        <w:t>Phoenix,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AZ</w:t>
      </w:r>
      <w:r w:rsidRPr="00DD061C">
        <w:rPr>
          <w:rFonts w:asciiTheme="majorHAnsi" w:eastAsia="Garamond" w:hAnsiTheme="majorHAnsi" w:cs="Garamond"/>
          <w:spacing w:val="5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85018</w:t>
      </w:r>
      <w:r w:rsidRPr="00DD061C">
        <w:rPr>
          <w:rFonts w:asciiTheme="majorHAnsi" w:eastAsia="Garamond" w:hAnsiTheme="majorHAnsi" w:cs="Garamond"/>
          <w:sz w:val="22"/>
          <w:szCs w:val="22"/>
        </w:rPr>
        <w:t xml:space="preserve">                                                                                                  </w:t>
      </w:r>
      <w:r w:rsidRPr="00DD061C">
        <w:rPr>
          <w:rFonts w:asciiTheme="majorHAnsi" w:eastAsia="Garamond" w:hAnsiTheme="majorHAnsi" w:cs="Garamond"/>
          <w:spacing w:val="25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E-mail:</w:t>
      </w:r>
      <w:r w:rsidRPr="00DD061C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hyperlink r:id="rId5" w:history="1">
        <w:r w:rsidRPr="008B6D8E">
          <w:rPr>
            <w:rStyle w:val="Hyperlink"/>
            <w:rFonts w:asciiTheme="majorHAnsi" w:eastAsia="Garamond" w:hAnsiTheme="majorHAnsi" w:cs="Garamond"/>
            <w:spacing w:val="1"/>
            <w:sz w:val="22"/>
            <w:szCs w:val="22"/>
          </w:rPr>
          <w:t>correa@gmail.com</w:t>
        </w:r>
      </w:hyperlink>
    </w:p>
    <w:p w14:paraId="08015B97" w14:textId="77777777" w:rsidR="001B6542" w:rsidRPr="00DD061C" w:rsidRDefault="001B6542">
      <w:pPr>
        <w:spacing w:before="15" w:line="200" w:lineRule="exact"/>
        <w:rPr>
          <w:rFonts w:asciiTheme="majorHAnsi" w:hAnsiTheme="majorHAnsi"/>
          <w:sz w:val="22"/>
          <w:szCs w:val="22"/>
        </w:rPr>
      </w:pPr>
    </w:p>
    <w:p w14:paraId="37236B6D" w14:textId="73D67C74" w:rsidR="001B6542" w:rsidRPr="00DD061C" w:rsidRDefault="00DD061C">
      <w:pPr>
        <w:spacing w:before="38"/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DD061C">
        <w:rPr>
          <w:rFonts w:asciiTheme="majorHAnsi" w:eastAsia="Garamond" w:hAnsiTheme="majorHAnsi" w:cs="Garamond"/>
          <w:b/>
          <w:sz w:val="22"/>
          <w:szCs w:val="22"/>
        </w:rPr>
        <w:t xml:space="preserve">UMMARY OF </w:t>
      </w:r>
      <w:r w:rsidRPr="00DD061C">
        <w:rPr>
          <w:rFonts w:asciiTheme="majorHAnsi" w:eastAsia="Garamond" w:hAnsiTheme="majorHAnsi" w:cs="Garamond"/>
          <w:b/>
          <w:sz w:val="22"/>
          <w:szCs w:val="22"/>
        </w:rPr>
        <w:t>Q</w:t>
      </w:r>
      <w:r w:rsidRPr="00DD061C">
        <w:rPr>
          <w:rFonts w:asciiTheme="majorHAnsi" w:eastAsia="Garamond" w:hAnsiTheme="majorHAnsi" w:cs="Garamond"/>
          <w:b/>
          <w:sz w:val="22"/>
          <w:szCs w:val="22"/>
        </w:rPr>
        <w:t>UALI</w:t>
      </w:r>
      <w:r w:rsidRPr="00DD061C">
        <w:rPr>
          <w:rFonts w:asciiTheme="majorHAnsi" w:eastAsia="Garamond" w:hAnsiTheme="majorHAnsi" w:cs="Garamond"/>
          <w:b/>
          <w:spacing w:val="1"/>
          <w:sz w:val="22"/>
          <w:szCs w:val="22"/>
        </w:rPr>
        <w:t>F</w:t>
      </w:r>
      <w:r w:rsidRPr="00DD061C">
        <w:rPr>
          <w:rFonts w:asciiTheme="majorHAnsi" w:eastAsia="Garamond" w:hAnsiTheme="majorHAnsi" w:cs="Garamond"/>
          <w:b/>
          <w:sz w:val="22"/>
          <w:szCs w:val="22"/>
        </w:rPr>
        <w:t>ICATIONS</w:t>
      </w:r>
    </w:p>
    <w:p w14:paraId="64DCF795" w14:textId="77777777" w:rsidR="001B6542" w:rsidRPr="00DD061C" w:rsidRDefault="001B6542">
      <w:pPr>
        <w:spacing w:before="18" w:line="280" w:lineRule="exact"/>
        <w:rPr>
          <w:rFonts w:asciiTheme="majorHAnsi" w:hAnsiTheme="majorHAnsi"/>
          <w:sz w:val="22"/>
          <w:szCs w:val="22"/>
        </w:rPr>
      </w:pPr>
    </w:p>
    <w:p w14:paraId="0C12F7CF" w14:textId="77777777" w:rsidR="001B6542" w:rsidRPr="00DD061C" w:rsidRDefault="00DD061C">
      <w:pPr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D061C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10+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years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x</w:t>
      </w:r>
      <w:r w:rsidRPr="00DD061C">
        <w:rPr>
          <w:rFonts w:asciiTheme="majorHAnsi" w:eastAsia="Garamond" w:hAnsiTheme="majorHAnsi" w:cs="Garamond"/>
          <w:sz w:val="22"/>
          <w:szCs w:val="22"/>
        </w:rPr>
        <w:t>perience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in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administ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D061C">
        <w:rPr>
          <w:rFonts w:asciiTheme="majorHAnsi" w:eastAsia="Garamond" w:hAnsiTheme="majorHAnsi" w:cs="Garamond"/>
          <w:sz w:val="22"/>
          <w:szCs w:val="22"/>
        </w:rPr>
        <w:t>ative</w:t>
      </w:r>
      <w:r w:rsidRPr="00DD061C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and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cleri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D061C">
        <w:rPr>
          <w:rFonts w:asciiTheme="majorHAnsi" w:eastAsia="Garamond" w:hAnsiTheme="majorHAnsi" w:cs="Garamond"/>
          <w:sz w:val="22"/>
          <w:szCs w:val="22"/>
        </w:rPr>
        <w:t>al</w:t>
      </w:r>
      <w:r w:rsidRPr="00DD061C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work</w:t>
      </w:r>
    </w:p>
    <w:p w14:paraId="4EB96A29" w14:textId="77777777" w:rsidR="001B6542" w:rsidRPr="00DD061C" w:rsidRDefault="00DD061C">
      <w:pPr>
        <w:spacing w:line="260" w:lineRule="exact"/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D061C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Ability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to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z w:val="22"/>
          <w:szCs w:val="22"/>
        </w:rPr>
        <w:t>rk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independent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DD061C">
        <w:rPr>
          <w:rFonts w:asciiTheme="majorHAnsi" w:eastAsia="Garamond" w:hAnsiTheme="majorHAnsi" w:cs="Garamond"/>
          <w:sz w:val="22"/>
          <w:szCs w:val="22"/>
        </w:rPr>
        <w:t>y</w:t>
      </w:r>
      <w:r w:rsidRPr="00DD061C">
        <w:rPr>
          <w:rFonts w:asciiTheme="majorHAnsi" w:eastAsia="Garamond" w:hAnsiTheme="majorHAnsi" w:cs="Garamond"/>
          <w:spacing w:val="-1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or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in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team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setting</w:t>
      </w:r>
    </w:p>
    <w:p w14:paraId="3A2A75F2" w14:textId="77777777" w:rsidR="001B6542" w:rsidRPr="00DD061C" w:rsidRDefault="00DD061C">
      <w:pPr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D061C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Profic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in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Microso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DD061C">
        <w:rPr>
          <w:rFonts w:asciiTheme="majorHAnsi" w:eastAsia="Garamond" w:hAnsiTheme="majorHAnsi" w:cs="Garamond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W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ndowsXP,</w:t>
      </w:r>
      <w:r w:rsidRPr="00DD061C">
        <w:rPr>
          <w:rFonts w:asciiTheme="majorHAnsi" w:eastAsia="Garamond" w:hAnsiTheme="majorHAnsi" w:cs="Garamond"/>
          <w:spacing w:val="-1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nc</w:t>
      </w:r>
      <w:r w:rsidRPr="00DD061C">
        <w:rPr>
          <w:rFonts w:asciiTheme="majorHAnsi" w:eastAsia="Garamond" w:hAnsiTheme="majorHAnsi" w:cs="Garamond"/>
          <w:sz w:val="22"/>
          <w:szCs w:val="22"/>
        </w:rPr>
        <w:t>luding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MS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Word,</w:t>
      </w:r>
      <w:r w:rsidRPr="00DD061C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Excel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d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Outlook</w:t>
      </w:r>
    </w:p>
    <w:p w14:paraId="09FB9098" w14:textId="77777777" w:rsidR="001B6542" w:rsidRPr="00DD061C" w:rsidRDefault="00DD061C">
      <w:pPr>
        <w:spacing w:line="260" w:lineRule="exact"/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D061C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Excell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z w:val="22"/>
          <w:szCs w:val="22"/>
        </w:rPr>
        <w:t>nt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tel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z w:val="22"/>
          <w:szCs w:val="22"/>
        </w:rPr>
        <w:t>phone,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customer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service</w:t>
      </w:r>
      <w:r w:rsidRPr="00DD061C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and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people</w:t>
      </w:r>
      <w:r w:rsidRPr="00DD061C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ski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D061C">
        <w:rPr>
          <w:rFonts w:asciiTheme="majorHAnsi" w:eastAsia="Garamond" w:hAnsiTheme="majorHAnsi" w:cs="Garamond"/>
          <w:sz w:val="22"/>
          <w:szCs w:val="22"/>
        </w:rPr>
        <w:t>ls</w:t>
      </w:r>
    </w:p>
    <w:p w14:paraId="12E6DC3B" w14:textId="77777777" w:rsidR="001B6542" w:rsidRPr="00DD061C" w:rsidRDefault="00DD061C">
      <w:pPr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DD061C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Transcr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pt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on</w:t>
      </w:r>
      <w:r w:rsidRPr="00DD061C">
        <w:rPr>
          <w:rFonts w:asciiTheme="majorHAnsi" w:eastAsia="Garamond" w:hAnsiTheme="majorHAnsi" w:cs="Garamond"/>
          <w:spacing w:val="-1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exper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ence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with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typing</w:t>
      </w:r>
      <w:r w:rsidRPr="00DD061C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skills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of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70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wpm</w:t>
      </w:r>
    </w:p>
    <w:p w14:paraId="3D9B8213" w14:textId="77777777" w:rsidR="001B6542" w:rsidRPr="00DD061C" w:rsidRDefault="001B6542">
      <w:pPr>
        <w:spacing w:before="8" w:line="240" w:lineRule="exact"/>
        <w:rPr>
          <w:rFonts w:asciiTheme="majorHAnsi" w:hAnsiTheme="majorHAnsi"/>
          <w:sz w:val="22"/>
          <w:szCs w:val="22"/>
        </w:rPr>
      </w:pPr>
    </w:p>
    <w:p w14:paraId="11D9E70D" w14:textId="06716B63" w:rsidR="001B6542" w:rsidRPr="00DD061C" w:rsidRDefault="00DD061C">
      <w:pPr>
        <w:spacing w:line="240" w:lineRule="exact"/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eastAsia="Garamond" w:hAnsiTheme="majorHAnsi" w:cs="Garamond"/>
          <w:b/>
          <w:spacing w:val="-1"/>
          <w:sz w:val="22"/>
          <w:szCs w:val="22"/>
        </w:rPr>
        <w:t>P</w:t>
      </w:r>
      <w:r w:rsidRPr="00DD061C">
        <w:rPr>
          <w:rFonts w:asciiTheme="majorHAnsi" w:eastAsia="Garamond" w:hAnsiTheme="majorHAnsi" w:cs="Garamond"/>
          <w:b/>
          <w:sz w:val="22"/>
          <w:szCs w:val="22"/>
        </w:rPr>
        <w:t>ROFESSIO</w:t>
      </w:r>
      <w:r w:rsidRPr="00DD061C">
        <w:rPr>
          <w:rFonts w:asciiTheme="majorHAnsi" w:eastAsia="Garamond" w:hAnsiTheme="majorHAnsi" w:cs="Garamond"/>
          <w:b/>
          <w:spacing w:val="-1"/>
          <w:sz w:val="22"/>
          <w:szCs w:val="22"/>
        </w:rPr>
        <w:t>NA</w:t>
      </w:r>
      <w:r w:rsidRPr="00DD061C">
        <w:rPr>
          <w:rFonts w:asciiTheme="majorHAnsi" w:eastAsia="Garamond" w:hAnsiTheme="majorHAnsi" w:cs="Garamond"/>
          <w:b/>
          <w:sz w:val="22"/>
          <w:szCs w:val="22"/>
        </w:rPr>
        <w:t>L</w:t>
      </w:r>
      <w:r w:rsidRPr="00DD061C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b/>
          <w:sz w:val="22"/>
          <w:szCs w:val="22"/>
        </w:rPr>
        <w:t>XPERI</w:t>
      </w:r>
      <w:r w:rsidRPr="00DD061C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b/>
          <w:sz w:val="22"/>
          <w:szCs w:val="22"/>
        </w:rPr>
        <w:t>NCE</w:t>
      </w:r>
    </w:p>
    <w:p w14:paraId="6F819085" w14:textId="77777777" w:rsidR="001B6542" w:rsidRPr="00DD061C" w:rsidRDefault="001B6542">
      <w:pPr>
        <w:spacing w:before="5" w:line="260" w:lineRule="exact"/>
        <w:rPr>
          <w:rFonts w:asciiTheme="majorHAnsi" w:hAnsiTheme="majorHAnsi"/>
          <w:sz w:val="22"/>
          <w:szCs w:val="22"/>
        </w:rPr>
      </w:pPr>
    </w:p>
    <w:p w14:paraId="5892445D" w14:textId="77777777" w:rsidR="001B6542" w:rsidRPr="00DD061C" w:rsidRDefault="00DD061C">
      <w:pPr>
        <w:spacing w:before="38"/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eastAsia="Garamond" w:hAnsiTheme="majorHAnsi" w:cs="Garamond"/>
          <w:b/>
          <w:sz w:val="22"/>
          <w:szCs w:val="22"/>
        </w:rPr>
        <w:t>Admi</w:t>
      </w:r>
      <w:r w:rsidRPr="00DD061C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b/>
          <w:spacing w:val="-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b/>
          <w:sz w:val="22"/>
          <w:szCs w:val="22"/>
        </w:rPr>
        <w:t>stra</w:t>
      </w:r>
      <w:r w:rsidRPr="00DD061C">
        <w:rPr>
          <w:rFonts w:asciiTheme="majorHAnsi" w:eastAsia="Garamond" w:hAnsiTheme="majorHAnsi" w:cs="Garamond"/>
          <w:b/>
          <w:spacing w:val="1"/>
          <w:sz w:val="22"/>
          <w:szCs w:val="22"/>
        </w:rPr>
        <w:t>ti</w:t>
      </w:r>
      <w:r w:rsidRPr="00DD061C">
        <w:rPr>
          <w:rFonts w:asciiTheme="majorHAnsi" w:eastAsia="Garamond" w:hAnsiTheme="majorHAnsi" w:cs="Garamond"/>
          <w:b/>
          <w:sz w:val="22"/>
          <w:szCs w:val="22"/>
        </w:rPr>
        <w:t>ve</w:t>
      </w:r>
      <w:r w:rsidRPr="00DD061C">
        <w:rPr>
          <w:rFonts w:asciiTheme="majorHAnsi" w:eastAsia="Garamond" w:hAnsiTheme="majorHAnsi" w:cs="Garamond"/>
          <w:b/>
          <w:spacing w:val="-1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b/>
          <w:sz w:val="22"/>
          <w:szCs w:val="22"/>
        </w:rPr>
        <w:t>Assistant</w:t>
      </w:r>
      <w:r w:rsidRPr="00DD061C">
        <w:rPr>
          <w:rFonts w:asciiTheme="majorHAnsi" w:eastAsia="Garamond" w:hAnsiTheme="majorHAnsi" w:cs="Garamond"/>
          <w:sz w:val="22"/>
          <w:szCs w:val="22"/>
        </w:rPr>
        <w:t>,</w:t>
      </w:r>
      <w:r w:rsidRPr="00DD061C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Blackwood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Systems,</w:t>
      </w:r>
      <w:r w:rsidRPr="00DD061C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Inc.,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Scottsda</w:t>
      </w:r>
      <w:r w:rsidRPr="00DD061C">
        <w:rPr>
          <w:rFonts w:asciiTheme="majorHAnsi" w:eastAsia="Garamond" w:hAnsiTheme="majorHAnsi" w:cs="Garamond"/>
          <w:spacing w:val="2"/>
          <w:sz w:val="22"/>
          <w:szCs w:val="22"/>
        </w:rPr>
        <w:t>l</w:t>
      </w:r>
      <w:r w:rsidRPr="00DD061C">
        <w:rPr>
          <w:rFonts w:asciiTheme="majorHAnsi" w:eastAsia="Garamond" w:hAnsiTheme="majorHAnsi" w:cs="Garamond"/>
          <w:sz w:val="22"/>
          <w:szCs w:val="22"/>
        </w:rPr>
        <w:t>e,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 xml:space="preserve">AZ                                          </w:t>
      </w:r>
      <w:r w:rsidRPr="00DD061C">
        <w:rPr>
          <w:rFonts w:asciiTheme="majorHAnsi" w:eastAsia="Garamond" w:hAnsiTheme="majorHAnsi" w:cs="Garamond"/>
          <w:spacing w:val="2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1</w:t>
      </w:r>
      <w:r w:rsidRPr="00DD061C">
        <w:rPr>
          <w:rFonts w:asciiTheme="majorHAnsi" w:eastAsia="Garamond" w:hAnsiTheme="majorHAnsi" w:cs="Garamond"/>
          <w:sz w:val="22"/>
          <w:szCs w:val="22"/>
        </w:rPr>
        <w:t>2/02-12/07</w:t>
      </w:r>
    </w:p>
    <w:p w14:paraId="7E557BF9" w14:textId="468C351B" w:rsidR="001B6542" w:rsidRPr="00DD061C" w:rsidRDefault="00DD061C">
      <w:pPr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eastAsia="Garamond" w:hAnsiTheme="majorHAnsi" w:cs="Garamond"/>
          <w:sz w:val="22"/>
          <w:szCs w:val="22"/>
        </w:rPr>
        <w:t>Oversaw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$60</w:t>
      </w:r>
      <w:r w:rsidRPr="00DD061C">
        <w:rPr>
          <w:rFonts w:asciiTheme="majorHAnsi" w:eastAsia="Garamond" w:hAnsiTheme="majorHAnsi" w:cs="Garamond"/>
          <w:spacing w:val="2"/>
          <w:sz w:val="22"/>
          <w:szCs w:val="22"/>
        </w:rPr>
        <w:t>0</w:t>
      </w:r>
      <w:r w:rsidRPr="00DD061C">
        <w:rPr>
          <w:rFonts w:asciiTheme="majorHAnsi" w:eastAsia="Garamond" w:hAnsiTheme="majorHAnsi" w:cs="Garamond"/>
          <w:sz w:val="22"/>
          <w:szCs w:val="22"/>
        </w:rPr>
        <w:t>+</w:t>
      </w:r>
      <w:r w:rsidRPr="00DD061C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exp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z w:val="22"/>
          <w:szCs w:val="22"/>
        </w:rPr>
        <w:t>nse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b</w:t>
      </w:r>
      <w:r w:rsidRPr="00DD061C">
        <w:rPr>
          <w:rFonts w:asciiTheme="majorHAnsi" w:eastAsia="Garamond" w:hAnsiTheme="majorHAnsi" w:cs="Garamond"/>
          <w:spacing w:val="2"/>
          <w:sz w:val="22"/>
          <w:szCs w:val="22"/>
        </w:rPr>
        <w:t>u</w:t>
      </w:r>
      <w:r w:rsidRPr="00DD061C">
        <w:rPr>
          <w:rFonts w:asciiTheme="majorHAnsi" w:eastAsia="Garamond" w:hAnsiTheme="majorHAnsi" w:cs="Garamond"/>
          <w:sz w:val="22"/>
          <w:szCs w:val="22"/>
        </w:rPr>
        <w:t>dget</w:t>
      </w:r>
      <w:r w:rsidRPr="00DD061C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and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used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funds</w:t>
      </w:r>
      <w:r w:rsidRPr="00DD061C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for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pu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D061C">
        <w:rPr>
          <w:rFonts w:asciiTheme="majorHAnsi" w:eastAsia="Garamond" w:hAnsiTheme="majorHAnsi" w:cs="Garamond"/>
          <w:sz w:val="22"/>
          <w:szCs w:val="22"/>
        </w:rPr>
        <w:t>chas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ng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suppl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es</w:t>
      </w:r>
    </w:p>
    <w:p w14:paraId="3081F7A5" w14:textId="0BDE2BF9" w:rsidR="001B6542" w:rsidRPr="00DD061C" w:rsidRDefault="00DD061C">
      <w:pPr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eastAsia="Garamond" w:hAnsiTheme="majorHAnsi" w:cs="Garamond"/>
          <w:sz w:val="22"/>
          <w:szCs w:val="22"/>
        </w:rPr>
        <w:t>Stocked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d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mai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ta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ned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DD061C">
        <w:rPr>
          <w:rFonts w:asciiTheme="majorHAnsi" w:eastAsia="Garamond" w:hAnsiTheme="majorHAnsi" w:cs="Garamond"/>
          <w:sz w:val="22"/>
          <w:szCs w:val="22"/>
        </w:rPr>
        <w:t>fice</w:t>
      </w:r>
      <w:r w:rsidRPr="00DD061C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suppl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es</w:t>
      </w:r>
      <w:r w:rsidRPr="00DD061C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in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order</w:t>
      </w:r>
      <w:r w:rsidRPr="00DD061C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DD061C">
        <w:rPr>
          <w:rFonts w:asciiTheme="majorHAnsi" w:eastAsia="Garamond" w:hAnsiTheme="majorHAnsi" w:cs="Garamond"/>
          <w:sz w:val="22"/>
          <w:szCs w:val="22"/>
        </w:rPr>
        <w:t>r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z w:val="22"/>
          <w:szCs w:val="22"/>
        </w:rPr>
        <w:t>vide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ne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an</w:t>
      </w:r>
      <w:r w:rsidRPr="00DD061C">
        <w:rPr>
          <w:rFonts w:asciiTheme="majorHAnsi" w:eastAsia="Garamond" w:hAnsiTheme="majorHAnsi" w:cs="Garamond"/>
          <w:sz w:val="22"/>
          <w:szCs w:val="22"/>
        </w:rPr>
        <w:t>d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organ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zed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z w:val="22"/>
          <w:szCs w:val="22"/>
        </w:rPr>
        <w:t>rkp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D061C">
        <w:rPr>
          <w:rFonts w:asciiTheme="majorHAnsi" w:eastAsia="Garamond" w:hAnsiTheme="majorHAnsi" w:cs="Garamond"/>
          <w:sz w:val="22"/>
          <w:szCs w:val="22"/>
        </w:rPr>
        <w:t>ace</w:t>
      </w:r>
    </w:p>
    <w:p w14:paraId="2CB1EB3E" w14:textId="77777777" w:rsidR="00DD061C" w:rsidRDefault="00DD061C">
      <w:pPr>
        <w:tabs>
          <w:tab w:val="left" w:pos="480"/>
        </w:tabs>
        <w:spacing w:line="240" w:lineRule="exact"/>
        <w:ind w:left="480" w:right="786" w:hanging="360"/>
        <w:rPr>
          <w:rFonts w:asciiTheme="majorHAnsi" w:eastAsia="Garamond" w:hAnsiTheme="majorHAnsi" w:cs="Garamond"/>
          <w:spacing w:val="-4"/>
          <w:sz w:val="22"/>
          <w:szCs w:val="22"/>
        </w:rPr>
      </w:pPr>
      <w:r w:rsidRPr="00DD061C">
        <w:rPr>
          <w:rFonts w:asciiTheme="majorHAnsi" w:hAnsiTheme="majorHAnsi"/>
          <w:spacing w:val="-21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Maintained</w:t>
      </w:r>
      <w:r w:rsidRPr="00DD061C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front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desk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and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served</w:t>
      </w:r>
      <w:r w:rsidRPr="00DD061C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as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co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DD061C">
        <w:rPr>
          <w:rFonts w:asciiTheme="majorHAnsi" w:eastAsia="Garamond" w:hAnsiTheme="majorHAnsi" w:cs="Garamond"/>
          <w:sz w:val="22"/>
          <w:szCs w:val="22"/>
        </w:rPr>
        <w:t>any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gatek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z w:val="22"/>
          <w:szCs w:val="22"/>
        </w:rPr>
        <w:t>eper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to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sure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that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DD061C">
        <w:rPr>
          <w:rFonts w:asciiTheme="majorHAnsi" w:eastAsia="Garamond" w:hAnsiTheme="majorHAnsi" w:cs="Garamond"/>
          <w:sz w:val="22"/>
          <w:szCs w:val="22"/>
        </w:rPr>
        <w:t>plo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DD061C">
        <w:rPr>
          <w:rFonts w:asciiTheme="majorHAnsi" w:eastAsia="Garamond" w:hAnsiTheme="majorHAnsi" w:cs="Garamond"/>
          <w:sz w:val="22"/>
          <w:szCs w:val="22"/>
        </w:rPr>
        <w:t>ees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could</w:t>
      </w:r>
      <w:r w:rsidRPr="00DD061C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work</w:t>
      </w:r>
    </w:p>
    <w:p w14:paraId="050635E8" w14:textId="532AD172" w:rsidR="001B6542" w:rsidRPr="00DD061C" w:rsidRDefault="00DD061C">
      <w:pPr>
        <w:tabs>
          <w:tab w:val="left" w:pos="480"/>
        </w:tabs>
        <w:spacing w:line="240" w:lineRule="exact"/>
        <w:ind w:left="480" w:right="786" w:hanging="36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DD061C">
        <w:rPr>
          <w:rFonts w:asciiTheme="majorHAnsi" w:eastAsia="Garamond" w:hAnsiTheme="majorHAnsi" w:cs="Garamond"/>
          <w:sz w:val="22"/>
          <w:szCs w:val="22"/>
        </w:rPr>
        <w:t>ithout bei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g</w:t>
      </w:r>
      <w:r w:rsidRPr="00DD061C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disturb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z w:val="22"/>
          <w:szCs w:val="22"/>
        </w:rPr>
        <w:t>d</w:t>
      </w:r>
    </w:p>
    <w:p w14:paraId="1B6F8891" w14:textId="77777777" w:rsidR="00DD061C" w:rsidRDefault="00DD061C">
      <w:pPr>
        <w:tabs>
          <w:tab w:val="left" w:pos="480"/>
        </w:tabs>
        <w:spacing w:before="9" w:line="240" w:lineRule="exact"/>
        <w:ind w:left="480" w:right="809" w:hanging="360"/>
        <w:rPr>
          <w:rFonts w:asciiTheme="majorHAnsi" w:eastAsia="Garamond" w:hAnsiTheme="majorHAnsi" w:cs="Garamond"/>
          <w:spacing w:val="-2"/>
          <w:sz w:val="22"/>
          <w:szCs w:val="22"/>
        </w:rPr>
      </w:pPr>
      <w:r w:rsidRPr="00DD061C">
        <w:rPr>
          <w:rFonts w:asciiTheme="majorHAnsi" w:hAnsiTheme="majorHAnsi"/>
          <w:spacing w:val="-21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Accur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z w:val="22"/>
          <w:szCs w:val="22"/>
        </w:rPr>
        <w:t>tely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d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efficie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tly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in</w:t>
      </w:r>
      <w:r w:rsidRPr="00DD061C">
        <w:rPr>
          <w:rFonts w:asciiTheme="majorHAnsi" w:eastAsia="Garamond" w:hAnsiTheme="majorHAnsi" w:cs="Garamond"/>
          <w:sz w:val="22"/>
          <w:szCs w:val="22"/>
        </w:rPr>
        <w:t>ven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z w:val="22"/>
          <w:szCs w:val="22"/>
        </w:rPr>
        <w:t>oried,</w:t>
      </w:r>
      <w:r w:rsidRPr="00DD061C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do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cu</w:t>
      </w:r>
      <w:r w:rsidRPr="00DD061C">
        <w:rPr>
          <w:rFonts w:asciiTheme="majorHAnsi" w:eastAsia="Garamond" w:hAnsiTheme="majorHAnsi" w:cs="Garamond"/>
          <w:sz w:val="22"/>
          <w:szCs w:val="22"/>
        </w:rPr>
        <w:t>men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z w:val="22"/>
          <w:szCs w:val="22"/>
        </w:rPr>
        <w:t>ed</w:t>
      </w:r>
      <w:r w:rsidRPr="00DD061C">
        <w:rPr>
          <w:rFonts w:asciiTheme="majorHAnsi" w:eastAsia="Garamond" w:hAnsiTheme="majorHAnsi" w:cs="Garamond"/>
          <w:spacing w:val="-1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and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tr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s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DD061C">
        <w:rPr>
          <w:rFonts w:asciiTheme="majorHAnsi" w:eastAsia="Garamond" w:hAnsiTheme="majorHAnsi" w:cs="Garamond"/>
          <w:sz w:val="22"/>
          <w:szCs w:val="22"/>
        </w:rPr>
        <w:t>orted</w:t>
      </w:r>
      <w:r w:rsidRPr="00DD061C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D061C">
        <w:rPr>
          <w:rFonts w:asciiTheme="majorHAnsi" w:eastAsia="Garamond" w:hAnsiTheme="majorHAnsi" w:cs="Garamond"/>
          <w:sz w:val="22"/>
          <w:szCs w:val="22"/>
        </w:rPr>
        <w:t>onfid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al</w:t>
      </w:r>
      <w:r w:rsidRPr="00DD061C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in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z w:val="22"/>
          <w:szCs w:val="22"/>
        </w:rPr>
        <w:t>r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DD061C">
        <w:rPr>
          <w:rFonts w:asciiTheme="majorHAnsi" w:eastAsia="Garamond" w:hAnsiTheme="majorHAnsi" w:cs="Garamond"/>
          <w:sz w:val="22"/>
          <w:szCs w:val="22"/>
        </w:rPr>
        <w:t>ati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z w:val="22"/>
          <w:szCs w:val="22"/>
        </w:rPr>
        <w:t>o</w:t>
      </w:r>
    </w:p>
    <w:p w14:paraId="5A4ECB43" w14:textId="52EAF96C" w:rsidR="001B6542" w:rsidRPr="00DD061C" w:rsidRDefault="00DD061C">
      <w:pPr>
        <w:tabs>
          <w:tab w:val="left" w:pos="480"/>
        </w:tabs>
        <w:spacing w:before="9" w:line="240" w:lineRule="exact"/>
        <w:ind w:left="480" w:right="809" w:hanging="36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of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DD061C">
        <w:rPr>
          <w:rFonts w:asciiTheme="majorHAnsi" w:eastAsia="Garamond" w:hAnsiTheme="majorHAnsi" w:cs="Garamond"/>
          <w:sz w:val="22"/>
          <w:szCs w:val="22"/>
        </w:rPr>
        <w:t>- site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storage</w:t>
      </w:r>
      <w:r w:rsidRPr="00DD061C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facility</w:t>
      </w:r>
    </w:p>
    <w:p w14:paraId="1BD8BC35" w14:textId="77777777" w:rsidR="001B6542" w:rsidRPr="00DD061C" w:rsidRDefault="001B6542">
      <w:pPr>
        <w:spacing w:before="15" w:line="240" w:lineRule="exact"/>
        <w:rPr>
          <w:rFonts w:asciiTheme="majorHAnsi" w:hAnsiTheme="majorHAnsi"/>
          <w:sz w:val="22"/>
          <w:szCs w:val="22"/>
        </w:rPr>
      </w:pPr>
    </w:p>
    <w:p w14:paraId="64B90230" w14:textId="77777777" w:rsidR="001B6542" w:rsidRPr="00DD061C" w:rsidRDefault="00DD061C">
      <w:pPr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eastAsia="Garamond" w:hAnsiTheme="majorHAnsi" w:cs="Garamond"/>
          <w:b/>
          <w:sz w:val="22"/>
          <w:szCs w:val="22"/>
        </w:rPr>
        <w:t>Consultant</w:t>
      </w:r>
      <w:r w:rsidRPr="00DD061C">
        <w:rPr>
          <w:rFonts w:asciiTheme="majorHAnsi" w:eastAsia="Garamond" w:hAnsiTheme="majorHAnsi" w:cs="Garamond"/>
          <w:b/>
          <w:spacing w:val="-10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b/>
          <w:sz w:val="22"/>
          <w:szCs w:val="22"/>
        </w:rPr>
        <w:t>ssistan</w:t>
      </w:r>
      <w:r w:rsidRPr="00DD061C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z w:val="22"/>
          <w:szCs w:val="22"/>
        </w:rPr>
        <w:t>,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McDougal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Littell,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Phoenix,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 xml:space="preserve">AZ                                                               </w:t>
      </w:r>
      <w:r w:rsidRPr="00DD061C">
        <w:rPr>
          <w:rFonts w:asciiTheme="majorHAnsi" w:eastAsia="Garamond" w:hAnsiTheme="majorHAnsi" w:cs="Garamond"/>
          <w:spacing w:val="4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0</w:t>
      </w:r>
      <w:r w:rsidRPr="00DD061C">
        <w:rPr>
          <w:rFonts w:asciiTheme="majorHAnsi" w:eastAsia="Garamond" w:hAnsiTheme="majorHAnsi" w:cs="Garamond"/>
          <w:sz w:val="22"/>
          <w:szCs w:val="22"/>
        </w:rPr>
        <w:t>9/00-12/02</w:t>
      </w:r>
    </w:p>
    <w:p w14:paraId="2895C979" w14:textId="153E665D" w:rsidR="001B6542" w:rsidRPr="00DD061C" w:rsidRDefault="00DD061C">
      <w:pPr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hAnsiTheme="majorHAnsi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Used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profess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onal</w:t>
      </w:r>
      <w:r w:rsidRPr="00DD061C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phone</w:t>
      </w:r>
      <w:r w:rsidRPr="00DD061C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s</w:t>
      </w:r>
      <w:r w:rsidRPr="00DD061C">
        <w:rPr>
          <w:rFonts w:asciiTheme="majorHAnsi" w:eastAsia="Garamond" w:hAnsiTheme="majorHAnsi" w:cs="Garamond"/>
          <w:spacing w:val="2"/>
          <w:sz w:val="22"/>
          <w:szCs w:val="22"/>
        </w:rPr>
        <w:t>k</w:t>
      </w:r>
      <w:r w:rsidRPr="00DD061C">
        <w:rPr>
          <w:rFonts w:asciiTheme="majorHAnsi" w:eastAsia="Garamond" w:hAnsiTheme="majorHAnsi" w:cs="Garamond"/>
          <w:sz w:val="22"/>
          <w:szCs w:val="22"/>
        </w:rPr>
        <w:t>ills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to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listen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to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cus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z w:val="22"/>
          <w:szCs w:val="22"/>
        </w:rPr>
        <w:t>omers’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needs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and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determine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the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necessary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action</w:t>
      </w:r>
    </w:p>
    <w:p w14:paraId="155EFF3A" w14:textId="635DDDB9" w:rsidR="001B6542" w:rsidRPr="00DD061C" w:rsidRDefault="00DD061C">
      <w:pPr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hAnsiTheme="majorHAnsi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Revie</w:t>
      </w:r>
      <w:r w:rsidRPr="00DD061C">
        <w:rPr>
          <w:rFonts w:asciiTheme="majorHAnsi" w:eastAsia="Garamond" w:hAnsiTheme="majorHAnsi" w:cs="Garamond"/>
          <w:spacing w:val="2"/>
          <w:sz w:val="22"/>
          <w:szCs w:val="22"/>
        </w:rPr>
        <w:t>w</w:t>
      </w:r>
      <w:r w:rsidRPr="00DD061C">
        <w:rPr>
          <w:rFonts w:asciiTheme="majorHAnsi" w:eastAsia="Garamond" w:hAnsiTheme="majorHAnsi" w:cs="Garamond"/>
          <w:sz w:val="22"/>
          <w:szCs w:val="22"/>
        </w:rPr>
        <w:t>ed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and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pro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D061C">
        <w:rPr>
          <w:rFonts w:asciiTheme="majorHAnsi" w:eastAsia="Garamond" w:hAnsiTheme="majorHAnsi" w:cs="Garamond"/>
          <w:sz w:val="22"/>
          <w:szCs w:val="22"/>
        </w:rPr>
        <w:t>essed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x</w:t>
      </w:r>
      <w:r w:rsidRPr="00DD061C">
        <w:rPr>
          <w:rFonts w:asciiTheme="majorHAnsi" w:eastAsia="Garamond" w:hAnsiTheme="majorHAnsi" w:cs="Garamond"/>
          <w:sz w:val="22"/>
          <w:szCs w:val="22"/>
        </w:rPr>
        <w:t>pen</w:t>
      </w:r>
      <w:r w:rsidRPr="00DD061C">
        <w:rPr>
          <w:rFonts w:asciiTheme="majorHAnsi" w:eastAsia="Garamond" w:hAnsiTheme="majorHAnsi" w:cs="Garamond"/>
          <w:spacing w:val="2"/>
          <w:sz w:val="22"/>
          <w:szCs w:val="22"/>
        </w:rPr>
        <w:t>s</w:t>
      </w:r>
      <w:r w:rsidRPr="00DD061C">
        <w:rPr>
          <w:rFonts w:asciiTheme="majorHAnsi" w:eastAsia="Garamond" w:hAnsiTheme="majorHAnsi" w:cs="Garamond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r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z w:val="22"/>
          <w:szCs w:val="22"/>
        </w:rPr>
        <w:t>po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D061C">
        <w:rPr>
          <w:rFonts w:asciiTheme="majorHAnsi" w:eastAsia="Garamond" w:hAnsiTheme="majorHAnsi" w:cs="Garamond"/>
          <w:sz w:val="22"/>
          <w:szCs w:val="22"/>
        </w:rPr>
        <w:t>ts</w:t>
      </w:r>
      <w:r w:rsidRPr="00DD061C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to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sure</w:t>
      </w:r>
      <w:r w:rsidRPr="00DD061C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z w:val="22"/>
          <w:szCs w:val="22"/>
        </w:rPr>
        <w:t>cc</w:t>
      </w:r>
      <w:r w:rsidRPr="00DD061C">
        <w:rPr>
          <w:rFonts w:asciiTheme="majorHAnsi" w:eastAsia="Garamond" w:hAnsiTheme="majorHAnsi" w:cs="Garamond"/>
          <w:spacing w:val="2"/>
          <w:sz w:val="22"/>
          <w:szCs w:val="22"/>
        </w:rPr>
        <w:t>u</w:t>
      </w:r>
      <w:r w:rsidRPr="00DD061C">
        <w:rPr>
          <w:rFonts w:asciiTheme="majorHAnsi" w:eastAsia="Garamond" w:hAnsiTheme="majorHAnsi" w:cs="Garamond"/>
          <w:sz w:val="22"/>
          <w:szCs w:val="22"/>
        </w:rPr>
        <w:t>racy</w:t>
      </w:r>
      <w:r w:rsidRPr="00DD061C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be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z w:val="22"/>
          <w:szCs w:val="22"/>
        </w:rPr>
        <w:t>re</w:t>
      </w:r>
      <w:r w:rsidRPr="00DD061C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s</w:t>
      </w:r>
      <w:r w:rsidRPr="00DD061C">
        <w:rPr>
          <w:rFonts w:asciiTheme="majorHAnsi" w:eastAsia="Garamond" w:hAnsiTheme="majorHAnsi" w:cs="Garamond"/>
          <w:spacing w:val="2"/>
          <w:sz w:val="22"/>
          <w:szCs w:val="22"/>
        </w:rPr>
        <w:t>u</w:t>
      </w:r>
      <w:r w:rsidRPr="00DD061C">
        <w:rPr>
          <w:rFonts w:asciiTheme="majorHAnsi" w:eastAsia="Garamond" w:hAnsiTheme="majorHAnsi" w:cs="Garamond"/>
          <w:sz w:val="22"/>
          <w:szCs w:val="22"/>
        </w:rPr>
        <w:t>bmi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z w:val="22"/>
          <w:szCs w:val="22"/>
        </w:rPr>
        <w:t>ting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to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co</w:t>
      </w:r>
      <w:r w:rsidRPr="00DD061C">
        <w:rPr>
          <w:rFonts w:asciiTheme="majorHAnsi" w:eastAsia="Garamond" w:hAnsiTheme="majorHAnsi" w:cs="Garamond"/>
          <w:sz w:val="22"/>
          <w:szCs w:val="22"/>
        </w:rPr>
        <w:t>rpo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D061C">
        <w:rPr>
          <w:rFonts w:asciiTheme="majorHAnsi" w:eastAsia="Garamond" w:hAnsiTheme="majorHAnsi" w:cs="Garamond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h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z w:val="22"/>
          <w:szCs w:val="22"/>
        </w:rPr>
        <w:t>adquarters</w:t>
      </w:r>
    </w:p>
    <w:p w14:paraId="39016751" w14:textId="77777777" w:rsidR="00DD061C" w:rsidRDefault="00DD061C" w:rsidP="00DD061C">
      <w:pPr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hAnsiTheme="majorHAnsi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Assisted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with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the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pl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z w:val="22"/>
          <w:szCs w:val="22"/>
        </w:rPr>
        <w:t>nn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ng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d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co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z w:val="22"/>
          <w:szCs w:val="22"/>
        </w:rPr>
        <w:t>rdin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on</w:t>
      </w:r>
      <w:r w:rsidRPr="00DD061C">
        <w:rPr>
          <w:rFonts w:asciiTheme="majorHAnsi" w:eastAsia="Garamond" w:hAnsiTheme="majorHAnsi" w:cs="Garamond"/>
          <w:spacing w:val="-1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z w:val="22"/>
          <w:szCs w:val="22"/>
        </w:rPr>
        <w:t>f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reg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al</w:t>
      </w:r>
      <w:r w:rsidRPr="00DD061C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sales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me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z w:val="22"/>
          <w:szCs w:val="22"/>
        </w:rPr>
        <w:t>tin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DD061C">
        <w:rPr>
          <w:rFonts w:asciiTheme="majorHAnsi" w:eastAsia="Garamond" w:hAnsiTheme="majorHAnsi" w:cs="Garamond"/>
          <w:sz w:val="22"/>
          <w:szCs w:val="22"/>
        </w:rPr>
        <w:t>s</w:t>
      </w:r>
    </w:p>
    <w:p w14:paraId="49701957" w14:textId="2B10A7C8" w:rsidR="001B6542" w:rsidRPr="00DD061C" w:rsidRDefault="00DD061C" w:rsidP="00DD061C">
      <w:pPr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eastAsia="Garamond" w:hAnsiTheme="majorHAnsi" w:cs="Garamond"/>
          <w:sz w:val="22"/>
          <w:szCs w:val="22"/>
        </w:rPr>
        <w:t>Assisted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C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z w:val="22"/>
          <w:szCs w:val="22"/>
        </w:rPr>
        <w:t>nsulta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Ma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ag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z w:val="22"/>
          <w:szCs w:val="22"/>
        </w:rPr>
        <w:t>r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by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z w:val="22"/>
          <w:szCs w:val="22"/>
        </w:rPr>
        <w:t>mpil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in</w:t>
      </w:r>
      <w:r w:rsidRPr="00DD061C">
        <w:rPr>
          <w:rFonts w:asciiTheme="majorHAnsi" w:eastAsia="Garamond" w:hAnsiTheme="majorHAnsi" w:cs="Garamond"/>
          <w:sz w:val="22"/>
          <w:szCs w:val="22"/>
        </w:rPr>
        <w:t>g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and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pr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z w:val="22"/>
          <w:szCs w:val="22"/>
        </w:rPr>
        <w:t>r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g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de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z w:val="22"/>
          <w:szCs w:val="22"/>
        </w:rPr>
        <w:t>ailed</w:t>
      </w:r>
      <w:r w:rsidRPr="00DD061C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mo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th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D061C">
        <w:rPr>
          <w:rFonts w:asciiTheme="majorHAnsi" w:eastAsia="Garamond" w:hAnsiTheme="majorHAnsi" w:cs="Garamond"/>
          <w:sz w:val="22"/>
          <w:szCs w:val="22"/>
        </w:rPr>
        <w:t>y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r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z w:val="22"/>
          <w:szCs w:val="22"/>
        </w:rPr>
        <w:t>p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z w:val="22"/>
          <w:szCs w:val="22"/>
        </w:rPr>
        <w:t>rt</w:t>
      </w:r>
      <w:r w:rsidRPr="00DD061C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of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h</w:t>
      </w:r>
      <w:r w:rsidRPr="00DD061C">
        <w:rPr>
          <w:rFonts w:asciiTheme="majorHAnsi" w:eastAsia="Garamond" w:hAnsiTheme="majorHAnsi" w:cs="Garamond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at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dance rec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z w:val="22"/>
          <w:szCs w:val="22"/>
        </w:rPr>
        <w:t>rds</w:t>
      </w:r>
      <w:r w:rsidRPr="00DD061C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of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23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sales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c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z w:val="22"/>
          <w:szCs w:val="22"/>
        </w:rPr>
        <w:t>nsult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z w:val="22"/>
          <w:szCs w:val="22"/>
        </w:rPr>
        <w:t>nts</w:t>
      </w:r>
      <w:r w:rsidRPr="00DD061C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D061C">
        <w:rPr>
          <w:rFonts w:asciiTheme="majorHAnsi" w:eastAsia="Garamond" w:hAnsiTheme="majorHAnsi" w:cs="Garamond"/>
          <w:sz w:val="22"/>
          <w:szCs w:val="22"/>
        </w:rPr>
        <w:t>ate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z w:val="22"/>
          <w:szCs w:val="22"/>
        </w:rPr>
        <w:t>ri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ze</w:t>
      </w:r>
      <w:r w:rsidRPr="00DD061C">
        <w:rPr>
          <w:rFonts w:asciiTheme="majorHAnsi" w:eastAsia="Garamond" w:hAnsiTheme="majorHAnsi" w:cs="Garamond"/>
          <w:sz w:val="22"/>
          <w:szCs w:val="22"/>
        </w:rPr>
        <w:t>d</w:t>
      </w:r>
      <w:r w:rsidRPr="00DD061C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by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individual,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regi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al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d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nat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al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sp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re</w:t>
      </w:r>
      <w:r w:rsidRPr="00DD061C">
        <w:rPr>
          <w:rFonts w:asciiTheme="majorHAnsi" w:eastAsia="Garamond" w:hAnsiTheme="majorHAnsi" w:cs="Garamond"/>
          <w:sz w:val="22"/>
          <w:szCs w:val="22"/>
        </w:rPr>
        <w:t>adshe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z w:val="22"/>
          <w:szCs w:val="22"/>
        </w:rPr>
        <w:t>ts</w:t>
      </w:r>
    </w:p>
    <w:p w14:paraId="6C890B53" w14:textId="77777777" w:rsidR="001B6542" w:rsidRPr="00DD061C" w:rsidRDefault="001B6542">
      <w:pPr>
        <w:spacing w:before="6" w:line="240" w:lineRule="exact"/>
        <w:rPr>
          <w:rFonts w:asciiTheme="majorHAnsi" w:hAnsiTheme="majorHAnsi"/>
          <w:sz w:val="22"/>
          <w:szCs w:val="22"/>
        </w:rPr>
      </w:pPr>
    </w:p>
    <w:p w14:paraId="60845E7E" w14:textId="77777777" w:rsidR="001B6542" w:rsidRPr="00DD061C" w:rsidRDefault="00DD061C">
      <w:pPr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eastAsia="Garamond" w:hAnsiTheme="majorHAnsi" w:cs="Garamond"/>
          <w:b/>
          <w:sz w:val="22"/>
          <w:szCs w:val="22"/>
        </w:rPr>
        <w:t>Sales</w:t>
      </w:r>
      <w:r w:rsidRPr="00DD061C">
        <w:rPr>
          <w:rFonts w:asciiTheme="majorHAnsi" w:eastAsia="Garamond" w:hAnsiTheme="majorHAnsi" w:cs="Garamond"/>
          <w:b/>
          <w:spacing w:val="-5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b/>
          <w:sz w:val="22"/>
          <w:szCs w:val="22"/>
        </w:rPr>
        <w:t>As</w:t>
      </w:r>
      <w:r w:rsidRPr="00DD061C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DD061C">
        <w:rPr>
          <w:rFonts w:asciiTheme="majorHAnsi" w:eastAsia="Garamond" w:hAnsiTheme="majorHAnsi" w:cs="Garamond"/>
          <w:b/>
          <w:spacing w:val="-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b/>
          <w:sz w:val="22"/>
          <w:szCs w:val="22"/>
        </w:rPr>
        <w:t>st</w:t>
      </w:r>
      <w:r w:rsidRPr="00DD061C">
        <w:rPr>
          <w:rFonts w:asciiTheme="majorHAnsi" w:eastAsia="Garamond" w:hAnsiTheme="majorHAnsi" w:cs="Garamond"/>
          <w:b/>
          <w:spacing w:val="2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b/>
          <w:sz w:val="22"/>
          <w:szCs w:val="22"/>
        </w:rPr>
        <w:t>nt</w:t>
      </w:r>
      <w:r w:rsidRPr="00DD061C">
        <w:rPr>
          <w:rFonts w:asciiTheme="majorHAnsi" w:eastAsia="Garamond" w:hAnsiTheme="majorHAnsi" w:cs="Garamond"/>
          <w:sz w:val="22"/>
          <w:szCs w:val="22"/>
        </w:rPr>
        <w:t>,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The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Trane</w:t>
      </w:r>
      <w:r w:rsidRPr="00DD061C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Company,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Phoenix,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AZ</w:t>
      </w:r>
      <w:r w:rsidRPr="00DD061C">
        <w:rPr>
          <w:rFonts w:asciiTheme="majorHAnsi" w:eastAsia="Garamond" w:hAnsiTheme="majorHAnsi" w:cs="Garamond"/>
          <w:sz w:val="22"/>
          <w:szCs w:val="22"/>
        </w:rPr>
        <w:t xml:space="preserve">                                                                   </w:t>
      </w:r>
      <w:r w:rsidRPr="00DD061C">
        <w:rPr>
          <w:rFonts w:asciiTheme="majorHAnsi" w:eastAsia="Garamond" w:hAnsiTheme="majorHAnsi" w:cs="Garamond"/>
          <w:spacing w:val="36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04/98-07/00</w:t>
      </w:r>
    </w:p>
    <w:p w14:paraId="7170D728" w14:textId="77777777" w:rsidR="00DD061C" w:rsidRDefault="00DD061C">
      <w:pPr>
        <w:tabs>
          <w:tab w:val="left" w:pos="460"/>
        </w:tabs>
        <w:spacing w:line="240" w:lineRule="exact"/>
        <w:ind w:left="480" w:right="693" w:hanging="360"/>
        <w:rPr>
          <w:rFonts w:asciiTheme="majorHAnsi" w:eastAsia="Garamond" w:hAnsiTheme="majorHAnsi" w:cs="Garamond"/>
          <w:spacing w:val="-2"/>
          <w:sz w:val="22"/>
          <w:szCs w:val="22"/>
        </w:rPr>
      </w:pPr>
      <w:r w:rsidRPr="00DD061C">
        <w:rPr>
          <w:rFonts w:asciiTheme="majorHAnsi" w:eastAsia="Garamond" w:hAnsiTheme="majorHAnsi" w:cs="Garamond"/>
          <w:sz w:val="22"/>
          <w:szCs w:val="22"/>
        </w:rPr>
        <w:t>Suppo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D061C">
        <w:rPr>
          <w:rFonts w:asciiTheme="majorHAnsi" w:eastAsia="Garamond" w:hAnsiTheme="majorHAnsi" w:cs="Garamond"/>
          <w:sz w:val="22"/>
          <w:szCs w:val="22"/>
        </w:rPr>
        <w:t>ted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sa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D061C">
        <w:rPr>
          <w:rFonts w:asciiTheme="majorHAnsi" w:eastAsia="Garamond" w:hAnsiTheme="majorHAnsi" w:cs="Garamond"/>
          <w:sz w:val="22"/>
          <w:szCs w:val="22"/>
        </w:rPr>
        <w:t>es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eng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neers</w:t>
      </w:r>
      <w:r w:rsidRPr="00DD061C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DD061C">
        <w:rPr>
          <w:rFonts w:asciiTheme="majorHAnsi" w:eastAsia="Garamond" w:hAnsiTheme="majorHAnsi" w:cs="Garamond"/>
          <w:sz w:val="22"/>
          <w:szCs w:val="22"/>
        </w:rPr>
        <w:t>y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order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ng,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ra</w:t>
      </w:r>
      <w:r w:rsidRPr="00DD061C">
        <w:rPr>
          <w:rFonts w:asciiTheme="majorHAnsi" w:eastAsia="Garamond" w:hAnsiTheme="majorHAnsi" w:cs="Garamond"/>
          <w:sz w:val="22"/>
          <w:szCs w:val="22"/>
        </w:rPr>
        <w:t>cking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d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sc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DD061C">
        <w:rPr>
          <w:rFonts w:asciiTheme="majorHAnsi" w:eastAsia="Garamond" w:hAnsiTheme="majorHAnsi" w:cs="Garamond"/>
          <w:sz w:val="22"/>
          <w:szCs w:val="22"/>
        </w:rPr>
        <w:t>eduling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deliv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z w:val="22"/>
          <w:szCs w:val="22"/>
        </w:rPr>
        <w:t>ries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of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DD061C">
        <w:rPr>
          <w:rFonts w:asciiTheme="majorHAnsi" w:eastAsia="Garamond" w:hAnsiTheme="majorHAnsi" w:cs="Garamond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z w:val="22"/>
          <w:szCs w:val="22"/>
        </w:rPr>
        <w:t>ting</w:t>
      </w:r>
      <w:r w:rsidRPr="00DD061C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and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air</w:t>
      </w:r>
    </w:p>
    <w:p w14:paraId="512A04FA" w14:textId="30B02B10" w:rsidR="001B6542" w:rsidRPr="00DD061C" w:rsidRDefault="00DD061C">
      <w:pPr>
        <w:tabs>
          <w:tab w:val="left" w:pos="460"/>
        </w:tabs>
        <w:spacing w:line="240" w:lineRule="exact"/>
        <w:ind w:left="480" w:right="693" w:hanging="36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D061C">
        <w:rPr>
          <w:rFonts w:asciiTheme="majorHAnsi" w:eastAsia="Garamond" w:hAnsiTheme="majorHAnsi" w:cs="Garamond"/>
          <w:sz w:val="22"/>
          <w:szCs w:val="22"/>
        </w:rPr>
        <w:t>ond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ti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z w:val="22"/>
          <w:szCs w:val="22"/>
        </w:rPr>
        <w:t>ning equipm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in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pr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z w:val="22"/>
          <w:szCs w:val="22"/>
        </w:rPr>
        <w:t>cise</w:t>
      </w:r>
      <w:r w:rsidRPr="00DD061C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DD061C">
        <w:rPr>
          <w:rFonts w:asciiTheme="majorHAnsi" w:eastAsia="Garamond" w:hAnsiTheme="majorHAnsi" w:cs="Garamond"/>
          <w:sz w:val="22"/>
          <w:szCs w:val="22"/>
        </w:rPr>
        <w:t>anner</w:t>
      </w:r>
    </w:p>
    <w:p w14:paraId="540DD8AA" w14:textId="492F7854" w:rsidR="001B6542" w:rsidRPr="00DD061C" w:rsidRDefault="00DD061C">
      <w:pPr>
        <w:spacing w:before="9"/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hAnsiTheme="majorHAnsi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Pre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DD061C">
        <w:rPr>
          <w:rFonts w:asciiTheme="majorHAnsi" w:eastAsia="Garamond" w:hAnsiTheme="majorHAnsi" w:cs="Garamond"/>
          <w:sz w:val="22"/>
          <w:szCs w:val="22"/>
        </w:rPr>
        <w:t>ared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lit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er</w:t>
      </w:r>
      <w:r w:rsidRPr="00DD061C">
        <w:rPr>
          <w:rFonts w:asciiTheme="majorHAnsi" w:eastAsia="Garamond" w:hAnsiTheme="majorHAnsi" w:cs="Garamond"/>
          <w:sz w:val="22"/>
          <w:szCs w:val="22"/>
        </w:rPr>
        <w:t>ature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and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su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DD061C">
        <w:rPr>
          <w:rFonts w:asciiTheme="majorHAnsi" w:eastAsia="Garamond" w:hAnsiTheme="majorHAnsi" w:cs="Garamond"/>
          <w:sz w:val="22"/>
          <w:szCs w:val="22"/>
        </w:rPr>
        <w:t>mit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z w:val="22"/>
          <w:szCs w:val="22"/>
        </w:rPr>
        <w:t>ed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pr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z w:val="22"/>
          <w:szCs w:val="22"/>
        </w:rPr>
        <w:t>po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DD061C">
        <w:rPr>
          <w:rFonts w:asciiTheme="majorHAnsi" w:eastAsia="Garamond" w:hAnsiTheme="majorHAnsi" w:cs="Garamond"/>
          <w:sz w:val="22"/>
          <w:szCs w:val="22"/>
        </w:rPr>
        <w:t>als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to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cus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me</w:t>
      </w:r>
      <w:r w:rsidRPr="00DD061C">
        <w:rPr>
          <w:rFonts w:asciiTheme="majorHAnsi" w:eastAsia="Garamond" w:hAnsiTheme="majorHAnsi" w:cs="Garamond"/>
          <w:sz w:val="22"/>
          <w:szCs w:val="22"/>
        </w:rPr>
        <w:t>rs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to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descr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be</w:t>
      </w:r>
      <w:r w:rsidRPr="00DD061C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the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equipm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en</w:t>
      </w:r>
      <w:r w:rsidRPr="00DD061C">
        <w:rPr>
          <w:rFonts w:asciiTheme="majorHAnsi" w:eastAsia="Garamond" w:hAnsiTheme="majorHAnsi" w:cs="Garamond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and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its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z w:val="22"/>
          <w:szCs w:val="22"/>
        </w:rPr>
        <w:t>st</w:t>
      </w:r>
    </w:p>
    <w:p w14:paraId="323DD68A" w14:textId="4185375F" w:rsidR="001B6542" w:rsidRPr="00DD061C" w:rsidRDefault="00DD061C">
      <w:pPr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hAnsiTheme="majorHAnsi"/>
          <w:sz w:val="22"/>
          <w:szCs w:val="22"/>
        </w:rPr>
        <w:t xml:space="preserve">  </w:t>
      </w:r>
      <w:r w:rsidRPr="00DD061C">
        <w:rPr>
          <w:rFonts w:asciiTheme="majorHAnsi" w:eastAsia="Garamond" w:hAnsiTheme="majorHAnsi" w:cs="Garamond"/>
          <w:sz w:val="22"/>
          <w:szCs w:val="22"/>
        </w:rPr>
        <w:t>Det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z w:val="22"/>
          <w:szCs w:val="22"/>
        </w:rPr>
        <w:t>rm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ed</w:t>
      </w:r>
      <w:r w:rsidRPr="00DD061C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instal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D061C">
        <w:rPr>
          <w:rFonts w:asciiTheme="majorHAnsi" w:eastAsia="Garamond" w:hAnsiTheme="majorHAnsi" w:cs="Garamond"/>
          <w:sz w:val="22"/>
          <w:szCs w:val="22"/>
        </w:rPr>
        <w:t>at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on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si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te</w:t>
      </w:r>
      <w:r w:rsidRPr="00DD061C">
        <w:rPr>
          <w:rFonts w:asciiTheme="majorHAnsi" w:eastAsia="Garamond" w:hAnsiTheme="majorHAnsi" w:cs="Garamond"/>
          <w:sz w:val="22"/>
          <w:szCs w:val="22"/>
        </w:rPr>
        <w:t>s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for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equip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me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DD061C">
        <w:rPr>
          <w:rFonts w:asciiTheme="majorHAnsi" w:eastAsia="Garamond" w:hAnsiTheme="majorHAnsi" w:cs="Garamond"/>
          <w:sz w:val="22"/>
          <w:szCs w:val="22"/>
        </w:rPr>
        <w:t>y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r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z w:val="22"/>
          <w:szCs w:val="22"/>
        </w:rPr>
        <w:t>ading</w:t>
      </w:r>
      <w:r w:rsidRPr="00DD061C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and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in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DD061C">
        <w:rPr>
          <w:rFonts w:asciiTheme="majorHAnsi" w:eastAsia="Garamond" w:hAnsiTheme="majorHAnsi" w:cs="Garamond"/>
          <w:sz w:val="22"/>
          <w:szCs w:val="22"/>
        </w:rPr>
        <w:t>ret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ng</w:t>
      </w:r>
      <w:r w:rsidRPr="00DD061C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pl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s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d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bluepr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ts</w:t>
      </w:r>
    </w:p>
    <w:p w14:paraId="095C2B60" w14:textId="77777777" w:rsidR="001B6542" w:rsidRPr="00DD061C" w:rsidRDefault="001B6542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2FF8C10A" w14:textId="77777777" w:rsidR="001B6542" w:rsidRPr="00DD061C" w:rsidRDefault="00DD061C">
      <w:pPr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eastAsia="Garamond" w:hAnsiTheme="majorHAnsi" w:cs="Garamond"/>
          <w:b/>
          <w:sz w:val="22"/>
          <w:szCs w:val="22"/>
        </w:rPr>
        <w:t>Admi</w:t>
      </w:r>
      <w:r w:rsidRPr="00DD061C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b/>
          <w:spacing w:val="-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b/>
          <w:sz w:val="22"/>
          <w:szCs w:val="22"/>
        </w:rPr>
        <w:t>stra</w:t>
      </w:r>
      <w:r w:rsidRPr="00DD061C">
        <w:rPr>
          <w:rFonts w:asciiTheme="majorHAnsi" w:eastAsia="Garamond" w:hAnsiTheme="majorHAnsi" w:cs="Garamond"/>
          <w:b/>
          <w:spacing w:val="1"/>
          <w:sz w:val="22"/>
          <w:szCs w:val="22"/>
        </w:rPr>
        <w:t>ti</w:t>
      </w:r>
      <w:r w:rsidRPr="00DD061C">
        <w:rPr>
          <w:rFonts w:asciiTheme="majorHAnsi" w:eastAsia="Garamond" w:hAnsiTheme="majorHAnsi" w:cs="Garamond"/>
          <w:b/>
          <w:sz w:val="22"/>
          <w:szCs w:val="22"/>
        </w:rPr>
        <w:t>ve</w:t>
      </w:r>
      <w:r w:rsidRPr="00DD061C">
        <w:rPr>
          <w:rFonts w:asciiTheme="majorHAnsi" w:eastAsia="Garamond" w:hAnsiTheme="majorHAnsi" w:cs="Garamond"/>
          <w:b/>
          <w:spacing w:val="-1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b/>
          <w:sz w:val="22"/>
          <w:szCs w:val="22"/>
        </w:rPr>
        <w:t>Assistant</w:t>
      </w:r>
      <w:r w:rsidRPr="00DD061C">
        <w:rPr>
          <w:rFonts w:asciiTheme="majorHAnsi" w:eastAsia="Garamond" w:hAnsiTheme="majorHAnsi" w:cs="Garamond"/>
          <w:sz w:val="22"/>
          <w:szCs w:val="22"/>
        </w:rPr>
        <w:t>,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Profess</w:t>
      </w:r>
      <w:r w:rsidRPr="00DD061C">
        <w:rPr>
          <w:rFonts w:asciiTheme="majorHAnsi" w:eastAsia="Garamond" w:hAnsiTheme="majorHAnsi" w:cs="Garamond"/>
          <w:spacing w:val="2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al</w:t>
      </w:r>
      <w:r w:rsidRPr="00DD061C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Car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z w:val="22"/>
          <w:szCs w:val="22"/>
        </w:rPr>
        <w:t>er</w:t>
      </w:r>
      <w:r w:rsidRPr="00DD061C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D061C">
        <w:rPr>
          <w:rFonts w:asciiTheme="majorHAnsi" w:eastAsia="Garamond" w:hAnsiTheme="majorHAnsi" w:cs="Garamond"/>
          <w:sz w:val="22"/>
          <w:szCs w:val="22"/>
        </w:rPr>
        <w:t>onsu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DD061C">
        <w:rPr>
          <w:rFonts w:asciiTheme="majorHAnsi" w:eastAsia="Garamond" w:hAnsiTheme="majorHAnsi" w:cs="Garamond"/>
          <w:sz w:val="22"/>
          <w:szCs w:val="22"/>
        </w:rPr>
        <w:t>ta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ts,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Sc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z w:val="22"/>
          <w:szCs w:val="22"/>
        </w:rPr>
        <w:t>tts</w:t>
      </w:r>
      <w:r w:rsidRPr="00DD061C">
        <w:rPr>
          <w:rFonts w:asciiTheme="majorHAnsi" w:eastAsia="Garamond" w:hAnsiTheme="majorHAnsi" w:cs="Garamond"/>
          <w:spacing w:val="2"/>
          <w:sz w:val="22"/>
          <w:szCs w:val="22"/>
        </w:rPr>
        <w:t>d</w:t>
      </w:r>
      <w:r w:rsidRPr="00DD061C">
        <w:rPr>
          <w:rFonts w:asciiTheme="majorHAnsi" w:eastAsia="Garamond" w:hAnsiTheme="majorHAnsi" w:cs="Garamond"/>
          <w:sz w:val="22"/>
          <w:szCs w:val="22"/>
        </w:rPr>
        <w:t>ale,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AZ</w:t>
      </w:r>
      <w:r w:rsidRPr="00DD061C">
        <w:rPr>
          <w:rFonts w:asciiTheme="majorHAnsi" w:eastAsia="Garamond" w:hAnsiTheme="majorHAnsi" w:cs="Garamond"/>
          <w:sz w:val="22"/>
          <w:szCs w:val="22"/>
        </w:rPr>
        <w:t xml:space="preserve">                               </w:t>
      </w:r>
      <w:r w:rsidRPr="00DD061C">
        <w:rPr>
          <w:rFonts w:asciiTheme="majorHAnsi" w:eastAsia="Garamond" w:hAnsiTheme="majorHAnsi" w:cs="Garamond"/>
          <w:spacing w:val="1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0</w:t>
      </w:r>
      <w:r w:rsidRPr="00DD061C">
        <w:rPr>
          <w:rFonts w:asciiTheme="majorHAnsi" w:eastAsia="Garamond" w:hAnsiTheme="majorHAnsi" w:cs="Garamond"/>
          <w:sz w:val="22"/>
          <w:szCs w:val="22"/>
        </w:rPr>
        <w:t>6/96-04/98</w:t>
      </w:r>
    </w:p>
    <w:p w14:paraId="75127B30" w14:textId="14D26FFB" w:rsidR="001B6542" w:rsidRPr="00DD061C" w:rsidRDefault="00DD061C" w:rsidP="00DD061C">
      <w:pPr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hAnsiTheme="majorHAnsi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Gre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z w:val="22"/>
          <w:szCs w:val="22"/>
        </w:rPr>
        <w:t>ted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customers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and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ref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z w:val="22"/>
          <w:szCs w:val="22"/>
        </w:rPr>
        <w:t>rred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th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z w:val="22"/>
          <w:szCs w:val="22"/>
        </w:rPr>
        <w:t>m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to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the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r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D061C">
        <w:rPr>
          <w:rFonts w:asciiTheme="majorHAnsi" w:eastAsia="Garamond" w:hAnsiTheme="majorHAnsi" w:cs="Garamond"/>
          <w:sz w:val="22"/>
          <w:szCs w:val="22"/>
        </w:rPr>
        <w:t>onsul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by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sw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z w:val="22"/>
          <w:szCs w:val="22"/>
        </w:rPr>
        <w:t>red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inc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z w:val="22"/>
          <w:szCs w:val="22"/>
        </w:rPr>
        <w:t>ming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calls</w:t>
      </w:r>
    </w:p>
    <w:p w14:paraId="610CE97B" w14:textId="57F0A6EA" w:rsidR="001B6542" w:rsidRPr="00DD061C" w:rsidRDefault="00DD061C">
      <w:pPr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eastAsia="Garamond" w:hAnsiTheme="majorHAnsi" w:cs="Garamond"/>
          <w:sz w:val="22"/>
          <w:szCs w:val="22"/>
        </w:rPr>
        <w:t>Handled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all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cu</w:t>
      </w:r>
      <w:r w:rsidRPr="00DD061C">
        <w:rPr>
          <w:rFonts w:asciiTheme="majorHAnsi" w:eastAsia="Garamond" w:hAnsiTheme="majorHAnsi" w:cs="Garamond"/>
          <w:sz w:val="22"/>
          <w:szCs w:val="22"/>
        </w:rPr>
        <w:t>stomer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cor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re</w:t>
      </w:r>
      <w:r w:rsidRPr="00DD061C">
        <w:rPr>
          <w:rFonts w:asciiTheme="majorHAnsi" w:eastAsia="Garamond" w:hAnsiTheme="majorHAnsi" w:cs="Garamond"/>
          <w:sz w:val="22"/>
          <w:szCs w:val="22"/>
        </w:rPr>
        <w:t>spon</w:t>
      </w:r>
      <w:r w:rsidRPr="00DD061C">
        <w:rPr>
          <w:rFonts w:asciiTheme="majorHAnsi" w:eastAsia="Garamond" w:hAnsiTheme="majorHAnsi" w:cs="Garamond"/>
          <w:spacing w:val="2"/>
          <w:sz w:val="22"/>
          <w:szCs w:val="22"/>
        </w:rPr>
        <w:t>d</w:t>
      </w:r>
      <w:r w:rsidRPr="00DD061C">
        <w:rPr>
          <w:rFonts w:asciiTheme="majorHAnsi" w:eastAsia="Garamond" w:hAnsiTheme="majorHAnsi" w:cs="Garamond"/>
          <w:sz w:val="22"/>
          <w:szCs w:val="22"/>
        </w:rPr>
        <w:t>en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D061C">
        <w:rPr>
          <w:rFonts w:asciiTheme="majorHAnsi" w:eastAsia="Garamond" w:hAnsiTheme="majorHAnsi" w:cs="Garamond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pacing w:val="-1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for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4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recruiters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busy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offi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D061C">
        <w:rPr>
          <w:rFonts w:asciiTheme="majorHAnsi" w:eastAsia="Garamond" w:hAnsiTheme="majorHAnsi" w:cs="Garamond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sett</w:t>
      </w:r>
      <w:r w:rsidRPr="00DD061C">
        <w:rPr>
          <w:rFonts w:asciiTheme="majorHAnsi" w:eastAsia="Garamond" w:hAnsiTheme="majorHAnsi" w:cs="Garamond"/>
          <w:spacing w:val="2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ng</w:t>
      </w:r>
    </w:p>
    <w:p w14:paraId="4765F610" w14:textId="7D26E373" w:rsidR="001B6542" w:rsidRPr="00DD061C" w:rsidRDefault="00DD061C" w:rsidP="00DD061C">
      <w:pPr>
        <w:tabs>
          <w:tab w:val="left" w:pos="460"/>
        </w:tabs>
        <w:spacing w:line="240" w:lineRule="exact"/>
        <w:ind w:left="120" w:right="565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eastAsia="Garamond" w:hAnsiTheme="majorHAnsi" w:cs="Garamond"/>
          <w:sz w:val="22"/>
          <w:szCs w:val="22"/>
        </w:rPr>
        <w:t>En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z w:val="22"/>
          <w:szCs w:val="22"/>
        </w:rPr>
        <w:t>ered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30+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candid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z w:val="22"/>
          <w:szCs w:val="22"/>
        </w:rPr>
        <w:t>tes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nt</w:t>
      </w:r>
      <w:r w:rsidRPr="00DD061C">
        <w:rPr>
          <w:rFonts w:asciiTheme="majorHAnsi" w:eastAsia="Garamond" w:hAnsiTheme="majorHAnsi" w:cs="Garamond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dat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z w:val="22"/>
          <w:szCs w:val="22"/>
        </w:rPr>
        <w:t>ba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DD061C">
        <w:rPr>
          <w:rFonts w:asciiTheme="majorHAnsi" w:eastAsia="Garamond" w:hAnsiTheme="majorHAnsi" w:cs="Garamond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da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l</w:t>
      </w:r>
      <w:r w:rsidRPr="00DD061C">
        <w:rPr>
          <w:rFonts w:asciiTheme="majorHAnsi" w:eastAsia="Garamond" w:hAnsiTheme="majorHAnsi" w:cs="Garamond"/>
          <w:sz w:val="22"/>
          <w:szCs w:val="22"/>
        </w:rPr>
        <w:t>y,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submi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z w:val="22"/>
          <w:szCs w:val="22"/>
        </w:rPr>
        <w:t>ting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qualified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can</w:t>
      </w:r>
      <w:r w:rsidRPr="00DD061C">
        <w:rPr>
          <w:rFonts w:asciiTheme="majorHAnsi" w:eastAsia="Garamond" w:hAnsiTheme="majorHAnsi" w:cs="Garamond"/>
          <w:spacing w:val="2"/>
          <w:sz w:val="22"/>
          <w:szCs w:val="22"/>
        </w:rPr>
        <w:t>d</w:t>
      </w:r>
      <w:r w:rsidRPr="00DD061C">
        <w:rPr>
          <w:rFonts w:asciiTheme="majorHAnsi" w:eastAsia="Garamond" w:hAnsiTheme="majorHAnsi" w:cs="Garamond"/>
          <w:sz w:val="22"/>
          <w:szCs w:val="22"/>
        </w:rPr>
        <w:t>idates</w:t>
      </w:r>
      <w:r w:rsidRPr="00DD061C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z w:val="22"/>
          <w:szCs w:val="22"/>
        </w:rPr>
        <w:t>ti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al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r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z w:val="22"/>
          <w:szCs w:val="22"/>
        </w:rPr>
        <w:t>cruit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ng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ne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z w:val="22"/>
          <w:szCs w:val="22"/>
        </w:rPr>
        <w:t>work and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retyping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resumes</w:t>
      </w:r>
      <w:r w:rsidRPr="00DD061C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when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necessar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DD061C">
        <w:rPr>
          <w:rFonts w:asciiTheme="majorHAnsi" w:eastAsia="Garamond" w:hAnsiTheme="majorHAnsi" w:cs="Garamond"/>
          <w:sz w:val="22"/>
          <w:szCs w:val="22"/>
        </w:rPr>
        <w:t>.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DD061C">
        <w:rPr>
          <w:rFonts w:asciiTheme="majorHAnsi" w:eastAsia="Garamond" w:hAnsiTheme="majorHAnsi" w:cs="Garamond"/>
          <w:sz w:val="22"/>
          <w:szCs w:val="22"/>
        </w:rPr>
        <w:t>r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DD061C">
        <w:rPr>
          <w:rFonts w:asciiTheme="majorHAnsi" w:eastAsia="Garamond" w:hAnsiTheme="majorHAnsi" w:cs="Garamond"/>
          <w:sz w:val="22"/>
          <w:szCs w:val="22"/>
        </w:rPr>
        <w:t>a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DD061C">
        <w:rPr>
          <w:rFonts w:asciiTheme="majorHAnsi" w:eastAsia="Garamond" w:hAnsiTheme="majorHAnsi" w:cs="Garamond"/>
          <w:sz w:val="22"/>
          <w:szCs w:val="22"/>
        </w:rPr>
        <w:t>ed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and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se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DD061C">
        <w:rPr>
          <w:rFonts w:asciiTheme="majorHAnsi" w:eastAsia="Garamond" w:hAnsiTheme="majorHAnsi" w:cs="Garamond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invo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ces</w:t>
      </w:r>
      <w:r w:rsidRPr="00DD061C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DD061C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DD061C">
        <w:rPr>
          <w:rFonts w:asciiTheme="majorHAnsi" w:eastAsia="Garamond" w:hAnsiTheme="majorHAnsi" w:cs="Garamond"/>
          <w:sz w:val="22"/>
          <w:szCs w:val="22"/>
        </w:rPr>
        <w:t>m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DD061C">
        <w:rPr>
          <w:rFonts w:asciiTheme="majorHAnsi" w:eastAsia="Garamond" w:hAnsiTheme="majorHAnsi" w:cs="Garamond"/>
          <w:sz w:val="22"/>
          <w:szCs w:val="22"/>
        </w:rPr>
        <w:t>an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DD061C">
        <w:rPr>
          <w:rFonts w:asciiTheme="majorHAnsi" w:eastAsia="Garamond" w:hAnsiTheme="majorHAnsi" w:cs="Garamond"/>
          <w:sz w:val="22"/>
          <w:szCs w:val="22"/>
        </w:rPr>
        <w:t>es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t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DD061C">
        <w:rPr>
          <w:rFonts w:asciiTheme="majorHAnsi" w:eastAsia="Garamond" w:hAnsiTheme="majorHAnsi" w:cs="Garamond"/>
          <w:sz w:val="22"/>
          <w:szCs w:val="22"/>
        </w:rPr>
        <w:t>at</w:t>
      </w:r>
      <w:r w:rsidRPr="00DD061C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hired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our</w:t>
      </w:r>
      <w:r w:rsidRPr="00DD061C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c</w:t>
      </w:r>
      <w:r w:rsidRPr="00DD061C">
        <w:rPr>
          <w:rFonts w:asciiTheme="majorHAnsi" w:eastAsia="Garamond" w:hAnsiTheme="majorHAnsi" w:cs="Garamond"/>
          <w:spacing w:val="1"/>
          <w:sz w:val="22"/>
          <w:szCs w:val="22"/>
        </w:rPr>
        <w:t>and</w:t>
      </w:r>
      <w:r w:rsidRPr="00DD061C">
        <w:rPr>
          <w:rFonts w:asciiTheme="majorHAnsi" w:eastAsia="Garamond" w:hAnsiTheme="majorHAnsi" w:cs="Garamond"/>
          <w:sz w:val="22"/>
          <w:szCs w:val="22"/>
        </w:rPr>
        <w:t>idates</w:t>
      </w:r>
    </w:p>
    <w:p w14:paraId="2D9DB09C" w14:textId="77777777" w:rsidR="001B6542" w:rsidRPr="00DD061C" w:rsidRDefault="001B6542">
      <w:pPr>
        <w:spacing w:before="16" w:line="240" w:lineRule="exact"/>
        <w:rPr>
          <w:rFonts w:asciiTheme="majorHAnsi" w:hAnsiTheme="majorHAnsi"/>
          <w:sz w:val="22"/>
          <w:szCs w:val="22"/>
        </w:rPr>
      </w:pPr>
    </w:p>
    <w:p w14:paraId="158D20A0" w14:textId="77777777" w:rsidR="001B6542" w:rsidRPr="00DD061C" w:rsidRDefault="00DD061C">
      <w:pPr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hAnsiTheme="majorHAnsi"/>
          <w:sz w:val="22"/>
          <w:szCs w:val="22"/>
        </w:rPr>
        <w:pict w14:anchorId="3713AD0B">
          <v:group id="_x0000_s1026" style="position:absolute;left:0;text-align:left;margin-left:70.5pt;margin-top:14.15pt;width:471pt;height:0;z-index:-251657216;mso-position-horizontal-relative:page" coordorigin="1410,283" coordsize="9420,0">
            <v:shape id="_x0000_s1027" style="position:absolute;left:1410;top:283;width:9420;height:0" coordorigin="1410,283" coordsize="9420,0" path="m1410,283r9420,e" filled="f" strokeweight="1.6pt">
              <v:path arrowok="t"/>
            </v:shape>
            <w10:wrap anchorx="page"/>
          </v:group>
        </w:pict>
      </w:r>
      <w:r w:rsidRPr="00DD061C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b/>
          <w:sz w:val="22"/>
          <w:szCs w:val="22"/>
        </w:rPr>
        <w:t>DUCATION</w:t>
      </w:r>
    </w:p>
    <w:p w14:paraId="62294655" w14:textId="77777777" w:rsidR="001B6542" w:rsidRPr="00DD061C" w:rsidRDefault="001B6542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647C0B29" w14:textId="77777777" w:rsidR="001B6542" w:rsidRPr="00DD061C" w:rsidRDefault="00DD061C">
      <w:pPr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eastAsia="Garamond" w:hAnsiTheme="majorHAnsi" w:cs="Garamond"/>
          <w:sz w:val="22"/>
          <w:szCs w:val="22"/>
        </w:rPr>
        <w:t>Mesa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Comm</w:t>
      </w:r>
      <w:r w:rsidRPr="00DD061C">
        <w:rPr>
          <w:rFonts w:asciiTheme="majorHAnsi" w:eastAsia="Garamond" w:hAnsiTheme="majorHAnsi" w:cs="Garamond"/>
          <w:spacing w:val="2"/>
          <w:sz w:val="22"/>
          <w:szCs w:val="22"/>
        </w:rPr>
        <w:t>u</w:t>
      </w:r>
      <w:r w:rsidRPr="00DD061C">
        <w:rPr>
          <w:rFonts w:asciiTheme="majorHAnsi" w:eastAsia="Garamond" w:hAnsiTheme="majorHAnsi" w:cs="Garamond"/>
          <w:sz w:val="22"/>
          <w:szCs w:val="22"/>
        </w:rPr>
        <w:t>nity</w:t>
      </w:r>
      <w:r w:rsidRPr="00DD061C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College,</w:t>
      </w:r>
      <w:r w:rsidRPr="00DD061C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Mesa</w:t>
      </w:r>
      <w:r w:rsidRPr="00DD061C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sz w:val="22"/>
          <w:szCs w:val="22"/>
        </w:rPr>
        <w:t>Arizona</w:t>
      </w:r>
    </w:p>
    <w:p w14:paraId="05C50D66" w14:textId="77777777" w:rsidR="001B6542" w:rsidRPr="00DD061C" w:rsidRDefault="00DD061C">
      <w:pPr>
        <w:spacing w:line="240" w:lineRule="exact"/>
        <w:ind w:left="120"/>
        <w:rPr>
          <w:rFonts w:asciiTheme="majorHAnsi" w:eastAsia="Garamond" w:hAnsiTheme="majorHAnsi" w:cs="Garamond"/>
          <w:sz w:val="22"/>
          <w:szCs w:val="22"/>
        </w:rPr>
      </w:pPr>
      <w:r w:rsidRPr="00DD061C">
        <w:rPr>
          <w:rFonts w:asciiTheme="majorHAnsi" w:eastAsia="Garamond" w:hAnsiTheme="majorHAnsi" w:cs="Garamond"/>
          <w:b/>
          <w:position w:val="1"/>
          <w:sz w:val="22"/>
          <w:szCs w:val="22"/>
        </w:rPr>
        <w:t>Associate</w:t>
      </w:r>
      <w:r w:rsidRPr="00DD061C">
        <w:rPr>
          <w:rFonts w:asciiTheme="majorHAnsi" w:eastAsia="Garamond" w:hAnsiTheme="majorHAnsi" w:cs="Garamond"/>
          <w:b/>
          <w:spacing w:val="-8"/>
          <w:position w:val="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b/>
          <w:position w:val="1"/>
          <w:sz w:val="22"/>
          <w:szCs w:val="22"/>
        </w:rPr>
        <w:t>of</w:t>
      </w:r>
      <w:r w:rsidRPr="00DD061C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b/>
          <w:position w:val="1"/>
          <w:sz w:val="22"/>
          <w:szCs w:val="22"/>
        </w:rPr>
        <w:t>Applied</w:t>
      </w:r>
      <w:r w:rsidRPr="00DD061C">
        <w:rPr>
          <w:rFonts w:asciiTheme="majorHAnsi" w:eastAsia="Garamond" w:hAnsiTheme="majorHAnsi" w:cs="Garamond"/>
          <w:b/>
          <w:spacing w:val="-6"/>
          <w:position w:val="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b/>
          <w:position w:val="1"/>
          <w:sz w:val="22"/>
          <w:szCs w:val="22"/>
        </w:rPr>
        <w:t>Sci</w:t>
      </w:r>
      <w:r w:rsidRPr="00DD061C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b/>
          <w:position w:val="1"/>
          <w:sz w:val="22"/>
          <w:szCs w:val="22"/>
        </w:rPr>
        <w:t>nce/</w:t>
      </w:r>
      <w:r w:rsidRPr="00DD061C">
        <w:rPr>
          <w:rFonts w:asciiTheme="majorHAnsi" w:eastAsia="Garamond" w:hAnsiTheme="majorHAnsi" w:cs="Garamond"/>
          <w:b/>
          <w:spacing w:val="-8"/>
          <w:position w:val="1"/>
          <w:sz w:val="22"/>
          <w:szCs w:val="22"/>
        </w:rPr>
        <w:t xml:space="preserve"> </w:t>
      </w:r>
      <w:r w:rsidRPr="00DD061C">
        <w:rPr>
          <w:rFonts w:asciiTheme="majorHAnsi" w:eastAsia="Garamond" w:hAnsiTheme="majorHAnsi" w:cs="Garamond"/>
          <w:b/>
          <w:position w:val="1"/>
          <w:sz w:val="22"/>
          <w:szCs w:val="22"/>
        </w:rPr>
        <w:t>Busin</w:t>
      </w:r>
      <w:r w:rsidRPr="00DD061C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e</w:t>
      </w:r>
      <w:r w:rsidRPr="00DD061C">
        <w:rPr>
          <w:rFonts w:asciiTheme="majorHAnsi" w:eastAsia="Garamond" w:hAnsiTheme="majorHAnsi" w:cs="Garamond"/>
          <w:b/>
          <w:position w:val="1"/>
          <w:sz w:val="22"/>
          <w:szCs w:val="22"/>
        </w:rPr>
        <w:t>ss</w:t>
      </w:r>
    </w:p>
    <w:sectPr w:rsidR="001B6542" w:rsidRPr="00DD061C">
      <w:type w:val="continuous"/>
      <w:pgSz w:w="12240" w:h="15840"/>
      <w:pgMar w:top="1380" w:right="84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14BFD"/>
    <w:multiLevelType w:val="multilevel"/>
    <w:tmpl w:val="E6EEBC6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542"/>
    <w:rsid w:val="001B6542"/>
    <w:rsid w:val="00DD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F73D008"/>
  <w15:docId w15:val="{B0D1A594-91F8-4B94-9683-FD30A35F6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D06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06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orre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427</Words>
  <Characters>2437</Characters>
  <Application>Microsoft Office Word</Application>
  <DocSecurity>0</DocSecurity>
  <Lines>20</Lines>
  <Paragraphs>5</Paragraphs>
  <ScaleCrop>false</ScaleCrop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2021-03-20T11:21:00Z</dcterms:created>
  <dcterms:modified xsi:type="dcterms:W3CDTF">2021-03-20T11:26:00Z</dcterms:modified>
</cp:coreProperties>
</file>